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92BDA" w:rsidP="00592BDA" w:rsidRDefault="00592BDA" w14:paraId="0C883B71" w14:textId="77777777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Pr="005813EF" w:rsidR="005813EF">
        <w:t>121</w:t>
      </w:r>
      <w:r w:rsidRPr="005813EF" w:rsidR="0020624E">
        <w:t>/</w:t>
      </w:r>
      <w:r w:rsidR="0020624E">
        <w:t>2020</w:t>
      </w:r>
    </w:p>
    <w:p w:rsidR="00A405D5" w:rsidP="00592BDA" w:rsidRDefault="00A405D5" w14:paraId="615D0C6E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12970E3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041381" w:rsidR="00041381" w:rsidP="00041381" w:rsidRDefault="00041381" w14:paraId="49B2C282" w14:textId="14B83188">
            <w:r>
              <w:t>WYDZIAŁ</w:t>
            </w:r>
            <w:r w:rsidR="002C4A38">
              <w:t xml:space="preserve"> </w:t>
            </w:r>
            <w:r w:rsidR="00C30370">
              <w:t>INFORMATYKI I ZARZĄDZANIA</w:t>
            </w:r>
          </w:p>
          <w:p w:rsidR="00C30370" w:rsidP="00041381" w:rsidRDefault="00C30370" w14:paraId="168EA5D5" w14:textId="77777777">
            <w:pPr>
              <w:pStyle w:val="Heading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</w:p>
          <w:p w:rsidR="00041381" w:rsidP="00041381" w:rsidRDefault="00041381" w14:paraId="69DCDA4D" w14:textId="3D3E3546">
            <w:pPr>
              <w:pStyle w:val="Heading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58AFBD73" w14:textId="3CE0678F">
            <w:pPr>
              <w:pStyle w:val="Heading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Pr="009D5E03" w:rsidR="00C30370">
              <w:rPr>
                <w:lang w:eastAsia="pl-PL"/>
              </w:rPr>
              <w:t>Metody badawcze w zarządzaniu zasobami ludzkimi</w:t>
            </w:r>
          </w:p>
          <w:p w:rsidR="005C16CA" w:rsidP="005C16CA" w:rsidRDefault="005C16CA" w14:paraId="6903B9D2" w14:textId="3F2876EF">
            <w:pPr>
              <w:pStyle w:val="Heading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C30370">
              <w:rPr>
                <w:lang w:val="en-US" w:eastAsia="pl-PL"/>
              </w:rPr>
              <w:t xml:space="preserve">Research </w:t>
            </w:r>
            <w:r w:rsidR="00A20CB9">
              <w:rPr>
                <w:lang w:val="en-US" w:eastAsia="pl-PL"/>
              </w:rPr>
              <w:t>m</w:t>
            </w:r>
            <w:r w:rsidR="00C30370">
              <w:rPr>
                <w:lang w:val="en-US" w:eastAsia="pl-PL"/>
              </w:rPr>
              <w:t>ethods in Human Resource Management</w:t>
            </w:r>
          </w:p>
          <w:p w:rsidR="002C4A38" w:rsidRDefault="00D552A5" w14:paraId="4EFC8D59" w14:textId="5740EF5F">
            <w:pPr>
              <w:pStyle w:val="Heading2"/>
            </w:pPr>
            <w:r>
              <w:t>Kierunek studiów</w:t>
            </w:r>
            <w:r w:rsidR="002C4A38">
              <w:t xml:space="preserve"> (jeśli dotyczy): </w:t>
            </w:r>
            <w:r w:rsidR="004B3D76">
              <w:t>Zarządzanie</w:t>
            </w:r>
          </w:p>
          <w:p w:rsidR="00D552A5" w:rsidRDefault="009E431C" w14:paraId="49C763ED" w14:textId="73E8267D">
            <w:pPr>
              <w:pStyle w:val="Heading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Pr="00C30370" w:rsidR="00C30370">
              <w:rPr>
                <w:lang w:eastAsia="pl-PL"/>
              </w:rPr>
              <w:t>Human Resource Management</w:t>
            </w:r>
          </w:p>
          <w:p w:rsidRPr="001B1466" w:rsidR="001B1466" w:rsidP="007A38FE" w:rsidRDefault="001B1466" w14:paraId="696CF304" w14:textId="3E460E3F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>Profil: ogólnoakademicki</w:t>
            </w:r>
          </w:p>
          <w:p w:rsidR="00D552A5" w:rsidP="00FA4EF0" w:rsidRDefault="00794A39" w14:paraId="289EA813" w14:textId="2FBB0DE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</w:t>
            </w:r>
          </w:p>
          <w:p w:rsidR="00D552A5" w:rsidRDefault="00D552A5" w14:paraId="69A2BB44" w14:textId="54E7DB4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:rsidR="00D552A5" w:rsidRDefault="00D552A5" w14:paraId="22F7074B" w14:textId="0B18AACA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3239" w:rsidR="00C30370">
              <w:rPr>
                <w:b/>
                <w:bCs/>
                <w:lang w:eastAsia="pl-PL"/>
              </w:rPr>
              <w:t>ZMZ2642</w:t>
            </w:r>
          </w:p>
          <w:p w:rsidRPr="00874AAA" w:rsidR="009A3831" w:rsidP="00ED7792" w:rsidRDefault="00874AAA" w14:paraId="79DF9379" w14:textId="6797DC79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:rsidR="003C37E7" w:rsidRDefault="003C37E7" w14:paraId="59A0D9BE" w14:textId="77777777">
      <w:pPr>
        <w:rPr>
          <w:sz w:val="12"/>
          <w:szCs w:val="12"/>
        </w:rPr>
      </w:pPr>
    </w:p>
    <w:p w:rsidR="005C16CA" w:rsidRDefault="005C16CA" w14:paraId="0ACE4490" w14:textId="77777777">
      <w:pPr>
        <w:rPr>
          <w:sz w:val="12"/>
          <w:szCs w:val="12"/>
        </w:rPr>
      </w:pPr>
    </w:p>
    <w:p w:rsidR="005C16CA" w:rsidRDefault="005C16CA" w14:paraId="2629096D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Pr="00390B75" w:rsidR="0096719C" w:rsidTr="00C30370" w14:paraId="2B6B84E0" w14:textId="77777777">
        <w:tc>
          <w:tcPr>
            <w:tcW w:w="2701" w:type="dxa"/>
          </w:tcPr>
          <w:p w:rsidRPr="00390B75" w:rsidR="0096719C" w:rsidRDefault="0096719C" w14:paraId="0F5B6E85" w14:textId="77777777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Pr="00390B75" w:rsidR="0096719C" w:rsidRDefault="0096719C" w14:paraId="41ABA89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Pr="00390B75" w:rsidR="0096719C" w:rsidRDefault="0096719C" w14:paraId="716EFB7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49B141C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Pr="00390B75" w:rsidR="0096719C" w:rsidRDefault="0096719C" w14:paraId="3034F810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Pr="00390B75" w:rsidR="0096719C" w:rsidRDefault="0096719C" w14:paraId="7B1D3AF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B37B40" w:rsidTr="00C30370" w14:paraId="579BC009" w14:textId="77777777">
        <w:tc>
          <w:tcPr>
            <w:tcW w:w="2701" w:type="dxa"/>
          </w:tcPr>
          <w:p w:rsidRPr="00390B75" w:rsidR="00B37B40" w:rsidP="00B37B40" w:rsidRDefault="00B37B40" w14:paraId="56D53DF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3" w:type="dxa"/>
          </w:tcPr>
          <w:p w:rsidRPr="00390B75" w:rsidR="00B37B40" w:rsidP="00AE23E8" w:rsidRDefault="00B37B40" w14:paraId="4DB64C13" w14:textId="2E9668C7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15</w:t>
            </w:r>
          </w:p>
        </w:tc>
        <w:tc>
          <w:tcPr>
            <w:tcW w:w="1255" w:type="dxa"/>
          </w:tcPr>
          <w:p w:rsidRPr="00390B75" w:rsidR="00B37B40" w:rsidP="00AE23E8" w:rsidRDefault="00B37B40" w14:paraId="6591429A" w14:textId="5B3E6059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15</w:t>
            </w:r>
          </w:p>
        </w:tc>
        <w:tc>
          <w:tcPr>
            <w:tcW w:w="1426" w:type="dxa"/>
          </w:tcPr>
          <w:p w:rsidRPr="00390B75" w:rsidR="00B37B40" w:rsidP="00AE23E8" w:rsidRDefault="00B37B40" w14:paraId="10B4F5A6" w14:textId="4A50BB16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15</w:t>
            </w:r>
          </w:p>
        </w:tc>
        <w:tc>
          <w:tcPr>
            <w:tcW w:w="1251" w:type="dxa"/>
          </w:tcPr>
          <w:p w:rsidRPr="00390B75" w:rsidR="00B37B40" w:rsidP="00B37B40" w:rsidRDefault="00B37B40" w14:paraId="0940A3C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B37B40" w:rsidP="00B37B40" w:rsidRDefault="00B37B40" w14:paraId="0FD77477" w14:textId="77777777">
            <w:pPr>
              <w:rPr>
                <w:sz w:val="22"/>
                <w:szCs w:val="22"/>
              </w:rPr>
            </w:pPr>
          </w:p>
        </w:tc>
      </w:tr>
      <w:tr w:rsidRPr="00390B75" w:rsidR="00B37B40" w:rsidTr="00C30370" w14:paraId="114D796B" w14:textId="77777777">
        <w:tc>
          <w:tcPr>
            <w:tcW w:w="2701" w:type="dxa"/>
          </w:tcPr>
          <w:p w:rsidR="00B37B40" w:rsidP="00B37B40" w:rsidRDefault="00B37B40" w14:paraId="0D230C1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Pr="00390B75" w:rsidR="00B37B40" w:rsidP="00AE23E8" w:rsidRDefault="00B37B40" w14:paraId="14927FC8" w14:textId="2926C35E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9</w:t>
            </w:r>
            <w:r w:rsidRPr="009D5E03">
              <w:rPr>
                <w:lang w:val="en-US" w:eastAsia="pl-PL"/>
              </w:rPr>
              <w:t>0</w:t>
            </w:r>
          </w:p>
        </w:tc>
        <w:tc>
          <w:tcPr>
            <w:tcW w:w="1255" w:type="dxa"/>
          </w:tcPr>
          <w:p w:rsidRPr="00390B75" w:rsidR="00B37B40" w:rsidP="00AE23E8" w:rsidRDefault="00B37B40" w14:paraId="533CD773" w14:textId="2C5BA270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60</w:t>
            </w:r>
          </w:p>
        </w:tc>
        <w:tc>
          <w:tcPr>
            <w:tcW w:w="1426" w:type="dxa"/>
          </w:tcPr>
          <w:p w:rsidRPr="00390B75" w:rsidR="00B37B40" w:rsidP="00AE23E8" w:rsidRDefault="00B37B40" w14:paraId="60222EAB" w14:textId="5B0A2A0B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6</w:t>
            </w:r>
            <w:r w:rsidRPr="009D5E03">
              <w:rPr>
                <w:lang w:val="en-US" w:eastAsia="pl-PL"/>
              </w:rPr>
              <w:t>0</w:t>
            </w:r>
          </w:p>
        </w:tc>
        <w:tc>
          <w:tcPr>
            <w:tcW w:w="1251" w:type="dxa"/>
          </w:tcPr>
          <w:p w:rsidRPr="00390B75" w:rsidR="00B37B40" w:rsidP="00B37B40" w:rsidRDefault="00B37B40" w14:paraId="1A65326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B37B40" w:rsidP="00B37B40" w:rsidRDefault="00B37B40" w14:paraId="374C9DC6" w14:textId="77777777">
            <w:pPr>
              <w:rPr>
                <w:sz w:val="22"/>
                <w:szCs w:val="22"/>
              </w:rPr>
            </w:pPr>
          </w:p>
        </w:tc>
      </w:tr>
      <w:tr w:rsidRPr="00390B75" w:rsidR="00B37B40" w:rsidTr="00C30370" w14:paraId="151FF7B3" w14:textId="77777777">
        <w:tc>
          <w:tcPr>
            <w:tcW w:w="2701" w:type="dxa"/>
          </w:tcPr>
          <w:p w:rsidRPr="00390B75" w:rsidR="00B37B40" w:rsidP="00B37B40" w:rsidRDefault="00B37B40" w14:paraId="6437B21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Pr="007358EE" w:rsidR="00B37B40" w:rsidP="00AE23E8" w:rsidRDefault="00F25432" w14:paraId="47B833B6" w14:textId="28A68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1255" w:type="dxa"/>
          </w:tcPr>
          <w:p w:rsidRPr="007358EE" w:rsidR="00B37B40" w:rsidP="00AE23E8" w:rsidRDefault="00B37B40" w14:paraId="00A4A3AA" w14:textId="43F50A2F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Pr="007358EE" w:rsidR="00B37B40" w:rsidP="00AE23E8" w:rsidRDefault="00B37B40" w14:paraId="47275C5E" w14:textId="4691C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lang w:eastAsia="pl-PL"/>
              </w:rPr>
              <w:t>zaliczenie na ocenę</w:t>
            </w:r>
          </w:p>
        </w:tc>
        <w:tc>
          <w:tcPr>
            <w:tcW w:w="1251" w:type="dxa"/>
          </w:tcPr>
          <w:p w:rsidRPr="007358EE" w:rsidR="00B37B40" w:rsidP="00B37B40" w:rsidRDefault="00B37B40" w14:paraId="4C0F510C" w14:textId="2F7DF6E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Pr="007358EE" w:rsidR="00B37B40" w:rsidP="00B37B40" w:rsidRDefault="00B37B40" w14:paraId="02A528EF" w14:textId="2E82EB11">
            <w:pPr>
              <w:rPr>
                <w:sz w:val="20"/>
                <w:szCs w:val="20"/>
              </w:rPr>
            </w:pPr>
          </w:p>
        </w:tc>
      </w:tr>
      <w:tr w:rsidRPr="00390B75" w:rsidR="00B37B40" w:rsidTr="00C30370" w14:paraId="2760395C" w14:textId="77777777">
        <w:tc>
          <w:tcPr>
            <w:tcW w:w="2701" w:type="dxa"/>
          </w:tcPr>
          <w:p w:rsidRPr="00390B75" w:rsidR="00B37B40" w:rsidP="00B37B40" w:rsidRDefault="00B37B40" w14:paraId="066E3B3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23" w:type="dxa"/>
          </w:tcPr>
          <w:p w:rsidRPr="00390B75" w:rsidR="00B37B40" w:rsidP="00AE23E8" w:rsidRDefault="00B37B40" w14:paraId="4DE2656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Pr="00390B75" w:rsidR="00B37B40" w:rsidP="00AE23E8" w:rsidRDefault="00B37B40" w14:paraId="0158F1A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B37B40" w:rsidP="00AE23E8" w:rsidRDefault="00B37B40" w14:paraId="4C3AF68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Pr="00390B75" w:rsidR="00B37B40" w:rsidP="00B37B40" w:rsidRDefault="00B37B40" w14:paraId="0D10334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B37B40" w:rsidP="00B37B40" w:rsidRDefault="00B37B40" w14:paraId="418BB30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B37B40" w:rsidTr="00C30370" w14:paraId="6226D478" w14:textId="77777777">
        <w:tc>
          <w:tcPr>
            <w:tcW w:w="2701" w:type="dxa"/>
          </w:tcPr>
          <w:p w:rsidRPr="00EB330B" w:rsidR="00B37B40" w:rsidP="00B37B40" w:rsidRDefault="00B37B40" w14:paraId="31855723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Pr="00DA525E" w:rsidR="00B37B40" w:rsidP="00AE23E8" w:rsidRDefault="00B37B40" w14:paraId="636CB5F3" w14:textId="11FCD33A">
            <w:pPr>
              <w:jc w:val="center"/>
              <w:rPr>
                <w:b/>
                <w:sz w:val="22"/>
                <w:szCs w:val="22"/>
              </w:rPr>
            </w:pPr>
            <w:r w:rsidRPr="009D5E03">
              <w:rPr>
                <w:lang w:eastAsia="pl-PL"/>
              </w:rPr>
              <w:t>3</w:t>
            </w:r>
          </w:p>
        </w:tc>
        <w:tc>
          <w:tcPr>
            <w:tcW w:w="1255" w:type="dxa"/>
          </w:tcPr>
          <w:p w:rsidRPr="00390B75" w:rsidR="00B37B40" w:rsidP="00AE23E8" w:rsidRDefault="00B37B40" w14:paraId="5C8D1C1E" w14:textId="2B400CBF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eastAsia="pl-PL"/>
              </w:rPr>
              <w:t>2</w:t>
            </w:r>
          </w:p>
        </w:tc>
        <w:tc>
          <w:tcPr>
            <w:tcW w:w="1426" w:type="dxa"/>
          </w:tcPr>
          <w:p w:rsidRPr="00390B75" w:rsidR="00B37B40" w:rsidP="00AE23E8" w:rsidRDefault="00B37B40" w14:paraId="2C7C99DE" w14:textId="78F03BAE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eastAsia="pl-PL"/>
              </w:rPr>
              <w:t>2</w:t>
            </w:r>
          </w:p>
        </w:tc>
        <w:tc>
          <w:tcPr>
            <w:tcW w:w="1251" w:type="dxa"/>
          </w:tcPr>
          <w:p w:rsidRPr="00390B75" w:rsidR="00B37B40" w:rsidP="00B37B40" w:rsidRDefault="00B37B40" w14:paraId="4327B3D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B37B40" w:rsidP="00B37B40" w:rsidRDefault="00B37B40" w14:paraId="652BF36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B37B40" w:rsidTr="00C30370" w14:paraId="4F252481" w14:textId="77777777">
        <w:tc>
          <w:tcPr>
            <w:tcW w:w="2701" w:type="dxa"/>
          </w:tcPr>
          <w:p w:rsidR="00B37B40" w:rsidP="00B37B40" w:rsidRDefault="00B37B40" w14:paraId="06B1F60F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Pr="00EB330B" w:rsidR="00B37B40" w:rsidP="00B37B40" w:rsidRDefault="00B37B40" w14:paraId="7439579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Pr="00390B75" w:rsidR="00B37B40" w:rsidP="00AE23E8" w:rsidRDefault="00B37B40" w14:paraId="56E23A42" w14:textId="5335C976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0</w:t>
            </w:r>
          </w:p>
        </w:tc>
        <w:tc>
          <w:tcPr>
            <w:tcW w:w="1255" w:type="dxa"/>
          </w:tcPr>
          <w:p w:rsidR="00B37B40" w:rsidP="00AE23E8" w:rsidRDefault="00B37B40" w14:paraId="3FE1E04D" w14:textId="517E980C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2</w:t>
            </w:r>
          </w:p>
        </w:tc>
        <w:tc>
          <w:tcPr>
            <w:tcW w:w="1426" w:type="dxa"/>
          </w:tcPr>
          <w:p w:rsidRPr="00390B75" w:rsidR="00B37B40" w:rsidP="00AE23E8" w:rsidRDefault="00B37B40" w14:paraId="5766BA25" w14:textId="332E7381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2</w:t>
            </w:r>
          </w:p>
        </w:tc>
        <w:tc>
          <w:tcPr>
            <w:tcW w:w="1251" w:type="dxa"/>
          </w:tcPr>
          <w:p w:rsidRPr="00390B75" w:rsidR="00B37B40" w:rsidP="00B37B40" w:rsidRDefault="00B37B40" w14:paraId="1B0004E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B37B40" w:rsidP="00B37B40" w:rsidRDefault="00B37B40" w14:paraId="6AC97F4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B37B40" w:rsidTr="00C30370" w14:paraId="6F5CF182" w14:textId="77777777">
        <w:tc>
          <w:tcPr>
            <w:tcW w:w="2701" w:type="dxa"/>
          </w:tcPr>
          <w:p w:rsidRPr="00C35AC8" w:rsidR="00B37B40" w:rsidP="00B37B40" w:rsidRDefault="00B37B40" w14:paraId="5EF654FC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</w:tcPr>
          <w:p w:rsidRPr="00390B75" w:rsidR="00B37B40" w:rsidP="00AE23E8" w:rsidRDefault="00B37B40" w14:paraId="2B272582" w14:textId="009BD895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2,1</w:t>
            </w:r>
          </w:p>
        </w:tc>
        <w:tc>
          <w:tcPr>
            <w:tcW w:w="1255" w:type="dxa"/>
          </w:tcPr>
          <w:p w:rsidRPr="00390B75" w:rsidR="00B37B40" w:rsidP="00AE23E8" w:rsidRDefault="00B37B40" w14:paraId="17D6BD87" w14:textId="75D085E5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1,4</w:t>
            </w:r>
          </w:p>
        </w:tc>
        <w:tc>
          <w:tcPr>
            <w:tcW w:w="1426" w:type="dxa"/>
          </w:tcPr>
          <w:p w:rsidRPr="00390B75" w:rsidR="00B37B40" w:rsidP="00AE23E8" w:rsidRDefault="00B37B40" w14:paraId="24319A98" w14:textId="1811E7EB">
            <w:pPr>
              <w:jc w:val="center"/>
              <w:rPr>
                <w:sz w:val="22"/>
                <w:szCs w:val="22"/>
              </w:rPr>
            </w:pPr>
            <w:r w:rsidRPr="009D5E03">
              <w:rPr>
                <w:lang w:val="en-US" w:eastAsia="pl-PL"/>
              </w:rPr>
              <w:t>1,4</w:t>
            </w:r>
          </w:p>
        </w:tc>
        <w:tc>
          <w:tcPr>
            <w:tcW w:w="1251" w:type="dxa"/>
          </w:tcPr>
          <w:p w:rsidRPr="00390B75" w:rsidR="00B37B40" w:rsidP="00B37B40" w:rsidRDefault="00B37B40" w14:paraId="1E0475B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B37B40" w:rsidP="00B37B40" w:rsidRDefault="00B37B40" w14:paraId="2C23AAD1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Default="005C16CA" w14:paraId="6A32AA90" w14:textId="77777777">
      <w:pPr>
        <w:rPr>
          <w:sz w:val="12"/>
          <w:szCs w:val="12"/>
        </w:rPr>
      </w:pPr>
    </w:p>
    <w:p w:rsidRPr="003C37E7" w:rsidR="003C37E7" w:rsidRDefault="003C37E7" w14:paraId="34C6582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FA92CDD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2B5912" w:rsidRDefault="00D552A5" w14:paraId="383114C8" w14:textId="77777777">
            <w:pPr>
              <w:pStyle w:val="BodyText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P="00C30370" w:rsidRDefault="00C30370" w14:paraId="3C40DE9E" w14:textId="2DB738EC">
            <w:r>
              <w:t>-</w:t>
            </w:r>
          </w:p>
        </w:tc>
      </w:tr>
    </w:tbl>
    <w:p w:rsidR="003C37E7" w:rsidRDefault="003C37E7" w14:paraId="382AEF7B" w14:textId="77777777">
      <w:pPr>
        <w:rPr>
          <w:sz w:val="12"/>
          <w:szCs w:val="12"/>
        </w:rPr>
      </w:pPr>
    </w:p>
    <w:p w:rsidR="009E23F5" w:rsidRDefault="009E23F5" w14:paraId="62320950" w14:textId="272CA0BB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001A43C0" w14:paraId="390032E0" w14:textId="77777777">
        <w:tc>
          <w:tcPr>
            <w:tcW w:w="9210" w:type="dxa"/>
          </w:tcPr>
          <w:p w:rsidR="009E23F5" w:rsidP="001A43C0" w:rsidRDefault="009E23F5" w14:paraId="349C34C7" w14:textId="536090D4">
            <w:pPr>
              <w:jc w:val="center"/>
              <w:rPr>
                <w:b/>
              </w:rPr>
            </w:pPr>
            <w:r w:rsidRPr="00C30370">
              <w:rPr>
                <w:b/>
              </w:rPr>
              <w:t>CELE PRZEDMIOTU</w:t>
            </w:r>
          </w:p>
          <w:p w:rsidRPr="00C30370" w:rsidR="00AE23E8" w:rsidP="001A43C0" w:rsidRDefault="00AE23E8" w14:paraId="3AA0F00E" w14:textId="77777777">
            <w:pPr>
              <w:jc w:val="center"/>
              <w:rPr>
                <w:b/>
              </w:rPr>
            </w:pPr>
          </w:p>
          <w:p w:rsidR="00C30370" w:rsidP="00C30370" w:rsidRDefault="00C30370" w14:paraId="690F792B" w14:textId="77777777">
            <w:pPr>
              <w:rPr>
                <w:rStyle w:val="jlqj4b"/>
              </w:rPr>
            </w:pPr>
            <w:r>
              <w:rPr>
                <w:rStyle w:val="jlqj4b"/>
              </w:rPr>
              <w:t xml:space="preserve">C1 Student nabywa umiejętność wyszukiwania i analizowania treści z zakresu nowoczesnych metod zarządzania zasobami ludzkimi. </w:t>
            </w:r>
          </w:p>
          <w:p w:rsidRPr="00C44F4D" w:rsidR="005C16CA" w:rsidP="00C30370" w:rsidRDefault="00C30370" w14:paraId="6D63426E" w14:textId="11A852BF">
            <w:pPr>
              <w:rPr>
                <w:sz w:val="22"/>
                <w:szCs w:val="22"/>
              </w:rPr>
            </w:pPr>
            <w:r>
              <w:rPr>
                <w:rStyle w:val="jlqj4b"/>
              </w:rPr>
              <w:t>C2.</w:t>
            </w:r>
            <w:r>
              <w:rPr>
                <w:rStyle w:val="viiyi"/>
              </w:rPr>
              <w:t xml:space="preserve"> </w:t>
            </w:r>
            <w:r>
              <w:rPr>
                <w:rStyle w:val="jlqj4b"/>
              </w:rPr>
              <w:t>Student nabywa umiejętność krytycznej oceny przydatności metod zarządzania zasobami ludzkimi.</w:t>
            </w:r>
          </w:p>
          <w:p w:rsidR="009E23F5" w:rsidP="001A43C0" w:rsidRDefault="009E23F5" w14:paraId="0F536414" w14:textId="77777777">
            <w:pPr>
              <w:jc w:val="center"/>
              <w:rPr>
                <w:sz w:val="12"/>
                <w:szCs w:val="12"/>
              </w:rPr>
            </w:pPr>
          </w:p>
          <w:p w:rsidRPr="001A43C0" w:rsidR="00AE23E8" w:rsidP="001A43C0" w:rsidRDefault="00AE23E8" w14:paraId="13F855CC" w14:textId="4B261729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 w14:paraId="57AC84F4" w14:textId="77777777">
      <w:pPr>
        <w:rPr>
          <w:sz w:val="12"/>
          <w:szCs w:val="12"/>
        </w:rPr>
      </w:pPr>
    </w:p>
    <w:p w:rsidR="005C16CA" w:rsidRDefault="005C16CA" w14:paraId="10756CB8" w14:textId="77777777">
      <w:pPr>
        <w:rPr>
          <w:sz w:val="12"/>
          <w:szCs w:val="12"/>
        </w:rPr>
      </w:pPr>
    </w:p>
    <w:p w:rsidR="005C16CA" w:rsidRDefault="005C16CA" w14:paraId="175DAF7A" w14:textId="77777777">
      <w:pPr>
        <w:rPr>
          <w:sz w:val="12"/>
          <w:szCs w:val="12"/>
        </w:rPr>
      </w:pPr>
    </w:p>
    <w:p w:rsidR="005C16CA" w:rsidRDefault="005C16CA" w14:paraId="0021A3C8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 w14:paraId="48AE0841" w14:textId="77777777">
        <w:trPr>
          <w:trHeight w:val="341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2594D592" w14:textId="5D34DA6D">
            <w:pPr>
              <w:pStyle w:val="Heading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Pr="00A20CB9" w:rsidR="00A20CB9" w:rsidP="00A20CB9" w:rsidRDefault="00A20CB9" w14:paraId="4FAC5ED0" w14:textId="77777777"/>
          <w:p w:rsidRPr="00532434" w:rsidR="001E0D88" w:rsidP="001E0D88" w:rsidRDefault="001E0D88" w14:paraId="59D2186E" w14:textId="77777777">
            <w:pPr>
              <w:tabs>
                <w:tab w:val="left" w:pos="719"/>
              </w:tabs>
              <w:ind w:left="719" w:hanging="719"/>
            </w:pPr>
            <w:r w:rsidRPr="00532434">
              <w:t>Z zakresu wiedzy:</w:t>
            </w:r>
          </w:p>
          <w:p w:rsidRPr="00532434" w:rsidR="00C30370" w:rsidP="00C30370" w:rsidRDefault="00B37B40" w14:paraId="6781B8AA" w14:textId="1D10C9E2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Pr="00532434" w:rsidR="00C30370">
              <w:t>W</w:t>
            </w:r>
            <w:r>
              <w:t>0</w:t>
            </w:r>
            <w:r w:rsidRPr="00532434" w:rsidR="00C30370">
              <w:t>1 Zna zaawansowane metody pomiaru i oceny osiągnięć pracowników.</w:t>
            </w:r>
          </w:p>
          <w:p w:rsidRPr="00532434" w:rsidR="00C30370" w:rsidP="00C30370" w:rsidRDefault="00B37B40" w14:paraId="76964D50" w14:textId="281DB586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Pr="00532434" w:rsidR="00C30370">
              <w:t>W</w:t>
            </w:r>
            <w:r>
              <w:t>0</w:t>
            </w:r>
            <w:r w:rsidRPr="00532434" w:rsidR="00C30370">
              <w:t>2 Zna metody badawcze przydatne w analizie zarządzania zasobami ludzkimi.</w:t>
            </w:r>
          </w:p>
          <w:p w:rsidRPr="00532434" w:rsidR="00C30370" w:rsidP="00C30370" w:rsidRDefault="00C30370" w14:paraId="432FEA89" w14:textId="77777777">
            <w:pPr>
              <w:tabs>
                <w:tab w:val="left" w:pos="719"/>
              </w:tabs>
              <w:ind w:left="719" w:hanging="719"/>
            </w:pPr>
          </w:p>
          <w:p w:rsidRPr="00532434" w:rsidR="00C30370" w:rsidP="00C30370" w:rsidRDefault="00C30370" w14:paraId="16668BDC" w14:textId="771030E0">
            <w:pPr>
              <w:tabs>
                <w:tab w:val="left" w:pos="719"/>
              </w:tabs>
              <w:ind w:left="719" w:hanging="719"/>
            </w:pPr>
            <w:r w:rsidRPr="00532434">
              <w:t>Z zakresu umiejętności:</w:t>
            </w:r>
          </w:p>
          <w:p w:rsidRPr="00532434" w:rsidR="00C30370" w:rsidP="00C30370" w:rsidRDefault="00B37B40" w14:paraId="2BD9DFCD" w14:textId="10B4106F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DC774F">
              <w:t>U0</w:t>
            </w:r>
            <w:r w:rsidRPr="00532434" w:rsidR="00C30370">
              <w:t>1 Student potrafi dobierać, uzasadniać i stosować metody i techniki badawcze do analizy różnych aspektów zarządzania zasobami ludzkimi w organizacji.</w:t>
            </w:r>
          </w:p>
          <w:p w:rsidRPr="00532434" w:rsidR="00C30370" w:rsidP="00C30370" w:rsidRDefault="00B37B40" w14:paraId="606B98E8" w14:textId="69BEE249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DC774F">
              <w:t>U0</w:t>
            </w:r>
            <w:r w:rsidRPr="00532434" w:rsidR="00C30370">
              <w:t>2 Student potrafi zaprojektować i zaproponować zaawansowane metody pomiaru osiągnięć pracowników w organizacji.</w:t>
            </w:r>
          </w:p>
          <w:p w:rsidRPr="00532434" w:rsidR="00C30370" w:rsidP="00C30370" w:rsidRDefault="00B37B40" w14:paraId="1AD5E987" w14:textId="695A50AE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DC774F">
              <w:t>U0</w:t>
            </w:r>
            <w:r w:rsidRPr="00532434" w:rsidR="00C30370">
              <w:t>3 Student potrafi kompleksowo ocenić praktyki zarządzania zasobami ludzkimi pod kątem przyjętych celów, priorytetów i zadanych kryteriów.</w:t>
            </w:r>
          </w:p>
          <w:p w:rsidRPr="00532434" w:rsidR="00C30370" w:rsidP="00C30370" w:rsidRDefault="00B37B40" w14:paraId="1B6CB371" w14:textId="2EA5E1DA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DC774F">
              <w:t>U0</w:t>
            </w:r>
            <w:r w:rsidRPr="00532434" w:rsidR="00C30370">
              <w:t>4 Student potrafi formułować proste hipotezy i problemy badawcze oraz dobierać adekwatne metody badawcze, formułować wyniki badań i wyciągać wnioski dotyczące zasobów ludzkich w organizacji</w:t>
            </w:r>
          </w:p>
          <w:p w:rsidRPr="00532434" w:rsidR="00C30370" w:rsidP="00C30370" w:rsidRDefault="00B37B40" w14:paraId="342CAFE5" w14:textId="757865B7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DC774F">
              <w:t>U0</w:t>
            </w:r>
            <w:r w:rsidRPr="00532434" w:rsidR="00C30370">
              <w:t>5 Student potrafi efektywnie posługiwać się oprogramowaniem do analizy statystycznej w</w:t>
            </w:r>
            <w:r w:rsidR="00A20CB9">
              <w:t> </w:t>
            </w:r>
            <w:r w:rsidRPr="00532434" w:rsidR="00C30370">
              <w:t>celu wspomagania wnioskowania naukowego.</w:t>
            </w:r>
          </w:p>
          <w:p w:rsidRPr="00532434" w:rsidR="00C30370" w:rsidP="00C30370" w:rsidRDefault="00C30370" w14:paraId="3164C6B9" w14:textId="77777777">
            <w:pPr>
              <w:tabs>
                <w:tab w:val="left" w:pos="719"/>
              </w:tabs>
              <w:ind w:left="719" w:hanging="719"/>
            </w:pPr>
          </w:p>
          <w:p w:rsidRPr="00532434" w:rsidR="00C30370" w:rsidP="00C30370" w:rsidRDefault="00C30370" w14:paraId="234AE794" w14:textId="77777777">
            <w:pPr>
              <w:tabs>
                <w:tab w:val="left" w:pos="719"/>
              </w:tabs>
              <w:ind w:left="719" w:hanging="719"/>
            </w:pPr>
            <w:r w:rsidRPr="00532434">
              <w:t>Z zakresu kompetencji społecznych:</w:t>
            </w:r>
          </w:p>
          <w:p w:rsidRPr="00532434" w:rsidR="00C30370" w:rsidP="00C30370" w:rsidRDefault="00B37B40" w14:paraId="6619A478" w14:textId="5A953EE1">
            <w:pPr>
              <w:tabs>
                <w:tab w:val="left" w:pos="719"/>
              </w:tabs>
              <w:ind w:left="719" w:hanging="719"/>
            </w:pPr>
            <w:r>
              <w:t>PEU_</w:t>
            </w:r>
            <w:r w:rsidR="00DC774F">
              <w:t>K0</w:t>
            </w:r>
            <w:r w:rsidRPr="00532434" w:rsidR="00C30370">
              <w:t>1 Student potrafi identyfikować, krytycznie analizować i rozwiązywać problemy dotyczące zarządzania zasobami ludzkimi.</w:t>
            </w:r>
          </w:p>
          <w:p w:rsidR="00874AAA" w:rsidP="00C30370" w:rsidRDefault="00DC774F" w14:paraId="770C43A3" w14:textId="33394B78">
            <w:pPr>
              <w:tabs>
                <w:tab w:val="left" w:pos="719"/>
              </w:tabs>
              <w:ind w:left="719" w:hanging="719"/>
            </w:pPr>
            <w:r>
              <w:t>PEU_K0</w:t>
            </w:r>
            <w:r w:rsidRPr="00532434" w:rsidR="00C30370">
              <w:t>2 Student potrafi wyszukiwać, identyfikować i krytycznie analizować problemy badawcze z</w:t>
            </w:r>
            <w:r w:rsidR="00A20CB9">
              <w:t> </w:t>
            </w:r>
            <w:r w:rsidRPr="00532434" w:rsidR="00C30370">
              <w:t>zakresu zarządzania zasobami ludzkimi.</w:t>
            </w:r>
            <w:r w:rsidR="00C30370">
              <w:t xml:space="preserve"> </w:t>
            </w:r>
          </w:p>
          <w:p w:rsidR="00A20CB9" w:rsidP="00C30370" w:rsidRDefault="00A20CB9" w14:paraId="2D8E570B" w14:textId="22BE3BE3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P="00C44F4D" w:rsidRDefault="00480AC6" w14:paraId="577F757C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4FCB0803" w14:textId="77777777">
      <w:pPr>
        <w:rPr>
          <w:sz w:val="20"/>
          <w:szCs w:val="20"/>
          <w:vertAlign w:val="superscript"/>
        </w:rPr>
      </w:pPr>
    </w:p>
    <w:p w:rsidR="00A405D5" w:rsidP="00C44F4D" w:rsidRDefault="00A405D5" w14:paraId="3AFF3F7F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755"/>
        <w:gridCol w:w="59"/>
        <w:gridCol w:w="6978"/>
        <w:gridCol w:w="1417"/>
        <w:gridCol w:w="11"/>
      </w:tblGrid>
      <w:tr w:rsidR="00D552A5" w:rsidTr="00A20CB9" w14:paraId="72A32452" w14:textId="77777777">
        <w:trPr>
          <w:trHeight w:val="336"/>
        </w:trPr>
        <w:tc>
          <w:tcPr>
            <w:tcW w:w="92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6D33ADE5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Tr="00A20CB9" w14:paraId="0B254AE1" w14:textId="77777777">
        <w:trPr>
          <w:trHeight w:val="20"/>
        </w:trPr>
        <w:tc>
          <w:tcPr>
            <w:tcW w:w="78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4D7607" w:rsidR="00D552A5" w:rsidP="002B5912" w:rsidRDefault="00D552A5" w14:paraId="77B560FC" w14:textId="77777777">
            <w:pPr>
              <w:pStyle w:val="Heading3"/>
              <w:snapToGrid w:val="0"/>
              <w:spacing w:before="60" w:after="20"/>
            </w:pPr>
            <w:r w:rsidRPr="004D7607">
              <w:t>Forma zajęć</w:t>
            </w:r>
            <w:r w:rsidRPr="004D7607" w:rsidR="00F60A81">
              <w:t xml:space="preserve"> </w:t>
            </w:r>
            <w:r w:rsidRPr="004D7607">
              <w:t>-</w:t>
            </w:r>
            <w:r w:rsidRPr="004D7607" w:rsidR="00F60A81">
              <w:t xml:space="preserve"> </w:t>
            </w:r>
            <w:r w:rsidR="00D81453">
              <w:t>wykład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D81453" w:rsidRDefault="00D552A5" w14:paraId="0456A5DA" w14:textId="77777777">
            <w:pPr>
              <w:pStyle w:val="Heading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C30370" w:rsidTr="00A20CB9" w14:paraId="0022B682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C30370" w:rsidP="00C30370" w:rsidRDefault="00C30370" w14:paraId="30B6536F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C30370" w:rsidP="00C30370" w:rsidRDefault="00C30370" w14:paraId="5DAB9DEB" w14:textId="3A04BB7B">
            <w:pPr>
              <w:snapToGrid w:val="0"/>
              <w:spacing w:before="20" w:after="20"/>
              <w:rPr>
                <w:bCs/>
              </w:rPr>
            </w:pPr>
            <w:r w:rsidRPr="00D81861">
              <w:t>Zarządzanie zasobami ludzkimi jako przedmiot badań naukowych.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C30370" w14:paraId="1BD61CFC" w14:textId="71C99D26">
            <w:pPr>
              <w:snapToGrid w:val="0"/>
              <w:spacing w:before="20" w:after="20"/>
              <w:jc w:val="center"/>
            </w:pPr>
            <w:r>
              <w:rPr>
                <w:lang w:val="en-US" w:eastAsia="pl-PL"/>
              </w:rPr>
              <w:t>2</w:t>
            </w:r>
          </w:p>
        </w:tc>
      </w:tr>
      <w:tr w:rsidR="00C30370" w:rsidTr="00A20CB9" w14:paraId="5D7573B4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C30370" w:rsidP="00C30370" w:rsidRDefault="00C30370" w14:paraId="4EC04D3A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C30370" w:rsidP="00C30370" w:rsidRDefault="00C30370" w14:paraId="425F8629" w14:textId="62992BCB">
            <w:pPr>
              <w:snapToGrid w:val="0"/>
              <w:spacing w:before="20" w:after="20"/>
              <w:rPr>
                <w:bCs/>
              </w:rPr>
            </w:pPr>
            <w:r w:rsidRPr="00D81861">
              <w:t>Wydajność pracy jako główna miara efektywności pracowników.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C30370" w14:paraId="65AA9DD2" w14:textId="5E9EAE7E">
            <w:pPr>
              <w:snapToGrid w:val="0"/>
              <w:spacing w:before="20" w:after="20"/>
              <w:jc w:val="center"/>
            </w:pPr>
            <w:r>
              <w:rPr>
                <w:lang w:val="en-US" w:eastAsia="pl-PL"/>
              </w:rPr>
              <w:t>2</w:t>
            </w:r>
          </w:p>
        </w:tc>
      </w:tr>
      <w:tr w:rsidR="00C30370" w:rsidTr="00A20CB9" w14:paraId="2F84CC8B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C30370" w:rsidP="00C30370" w:rsidRDefault="00C30370" w14:paraId="7DE4A83D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C30370" w:rsidP="00C30370" w:rsidRDefault="00C30370" w14:paraId="481722EC" w14:textId="293205A1">
            <w:pPr>
              <w:snapToGrid w:val="0"/>
              <w:spacing w:before="20" w:after="20"/>
              <w:rPr>
                <w:bCs/>
              </w:rPr>
            </w:pPr>
            <w:r w:rsidRPr="00D81861">
              <w:t>Postawy związane z pracą jako cechy pracowników.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C30370" w14:paraId="3AA38DD4" w14:textId="08990300">
            <w:pPr>
              <w:snapToGrid w:val="0"/>
              <w:spacing w:before="20" w:after="20"/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C30370" w:rsidTr="00A20CB9" w14:paraId="66A29CC6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C30370" w:rsidP="00C30370" w:rsidRDefault="00C30370" w14:paraId="14A7B1C3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C30370" w:rsidP="00C30370" w:rsidRDefault="00C30370" w14:paraId="005B4156" w14:textId="406D7527">
            <w:pPr>
              <w:snapToGrid w:val="0"/>
              <w:spacing w:before="20" w:after="20"/>
              <w:rPr>
                <w:bCs/>
              </w:rPr>
            </w:pPr>
            <w:r>
              <w:t>Wnioskowanie</w:t>
            </w:r>
            <w:r w:rsidRPr="00D81861">
              <w:t xml:space="preserve"> naukowe - tworzenie hipotez i metody pomiaru w</w:t>
            </w:r>
            <w:r w:rsidR="00A20CB9">
              <w:t> </w:t>
            </w:r>
            <w:r w:rsidRPr="00D81861">
              <w:t>zarządzaniu zasobami ludzkimi.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C30370" w14:paraId="47E63C42" w14:textId="7114C7B3">
            <w:pPr>
              <w:snapToGrid w:val="0"/>
              <w:spacing w:before="20" w:after="20"/>
              <w:jc w:val="center"/>
            </w:pPr>
            <w:r>
              <w:rPr>
                <w:lang w:eastAsia="pl-PL"/>
              </w:rPr>
              <w:t>2</w:t>
            </w:r>
          </w:p>
        </w:tc>
      </w:tr>
      <w:tr w:rsidR="00C30370" w:rsidTr="00A20CB9" w14:paraId="114AE89E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C30370" w:rsidP="00C30370" w:rsidRDefault="00C30370" w14:paraId="07653645" w14:textId="00E286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C30370" w:rsidP="00C30370" w:rsidRDefault="00C30370" w14:paraId="50DF9C7A" w14:textId="74FA2E6D">
            <w:pPr>
              <w:snapToGrid w:val="0"/>
              <w:spacing w:before="20" w:after="20"/>
              <w:rPr>
                <w:bCs/>
              </w:rPr>
            </w:pPr>
            <w:r w:rsidRPr="00D81861">
              <w:t>Kwestionariusz jako podstawowa metoda pomiaru w HRM. Metody doboru próby i gromadzenia danych.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C30370" w14:paraId="2D82E2FE" w14:textId="453E20C7">
            <w:pPr>
              <w:snapToGrid w:val="0"/>
              <w:spacing w:before="20" w:after="20"/>
              <w:jc w:val="center"/>
            </w:pPr>
            <w:r>
              <w:rPr>
                <w:lang w:val="en-US" w:eastAsia="pl-PL"/>
              </w:rPr>
              <w:t>2</w:t>
            </w:r>
          </w:p>
        </w:tc>
      </w:tr>
      <w:tr w:rsidR="00C30370" w:rsidTr="00A20CB9" w14:paraId="37B8C803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C30370" w:rsidP="00C30370" w:rsidRDefault="00C30370" w14:paraId="3FD034A4" w14:textId="31DE005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C30370" w:rsidP="00C30370" w:rsidRDefault="00C30370" w14:paraId="31805205" w14:textId="1BE3D676">
            <w:pPr>
              <w:snapToGrid w:val="0"/>
              <w:spacing w:before="20" w:after="20"/>
              <w:rPr>
                <w:bCs/>
              </w:rPr>
            </w:pPr>
            <w:r w:rsidRPr="00D81861">
              <w:t>Metody analizy danych - statystyczna analiza danych: tworzenie i</w:t>
            </w:r>
            <w:r w:rsidR="00A20CB9">
              <w:t> </w:t>
            </w:r>
            <w:r w:rsidRPr="00D81861">
              <w:t>analiza skal.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C30370" w14:paraId="22D74683" w14:textId="7B7C4AC8">
            <w:pPr>
              <w:snapToGrid w:val="0"/>
              <w:spacing w:before="20" w:after="20"/>
              <w:jc w:val="center"/>
            </w:pPr>
            <w:r>
              <w:rPr>
                <w:lang w:val="en-US" w:eastAsia="pl-PL"/>
              </w:rPr>
              <w:t>2</w:t>
            </w:r>
          </w:p>
        </w:tc>
      </w:tr>
      <w:tr w:rsidR="00C30370" w:rsidTr="00A20CB9" w14:paraId="38418321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C30370" w:rsidP="00C30370" w:rsidRDefault="00C30370" w14:paraId="2E0CB35A" w14:textId="5011639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C30370" w:rsidP="00C30370" w:rsidRDefault="00C30370" w14:paraId="38493D8A" w14:textId="2DE108B4">
            <w:pPr>
              <w:snapToGrid w:val="0"/>
              <w:spacing w:before="20" w:after="20"/>
              <w:rPr>
                <w:bCs/>
              </w:rPr>
            </w:pPr>
            <w:r w:rsidRPr="00D81861">
              <w:t>Metody analizy danych - statystyczna analiza danych: korelacja, regresja.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C30370" w14:paraId="6CCAB9A9" w14:textId="6A4DC859">
            <w:pPr>
              <w:snapToGrid w:val="0"/>
              <w:spacing w:before="20" w:after="20"/>
              <w:jc w:val="center"/>
            </w:pPr>
            <w:r>
              <w:rPr>
                <w:lang w:val="en-US" w:eastAsia="pl-PL"/>
              </w:rPr>
              <w:t>2</w:t>
            </w:r>
          </w:p>
        </w:tc>
      </w:tr>
      <w:tr w:rsidR="00C30370" w:rsidTr="00A20CB9" w14:paraId="1E64ECB0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C30370" w:rsidP="00C30370" w:rsidRDefault="00C30370" w14:paraId="626D26DE" w14:textId="18CE0757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C30370" w:rsidP="00C30370" w:rsidRDefault="00532434" w14:paraId="1078FF39" w14:textId="0DCE96DE">
            <w:pPr>
              <w:snapToGrid w:val="0"/>
              <w:spacing w:before="20" w:after="20"/>
              <w:rPr>
                <w:bCs/>
              </w:rPr>
            </w:pPr>
            <w:r>
              <w:t>Zaliczenie końcowe.</w:t>
            </w:r>
            <w:r w:rsidRPr="00D81861" w:rsidR="00C30370">
              <w:t xml:space="preserve"> 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30370" w:rsidP="00C30370" w:rsidRDefault="005E02C2" w14:paraId="0CE3E8C1" w14:textId="03812BAD">
            <w:pPr>
              <w:snapToGrid w:val="0"/>
              <w:spacing w:before="20" w:after="20"/>
              <w:jc w:val="center"/>
            </w:pPr>
            <w:r>
              <w:rPr>
                <w:lang w:val="en-US" w:eastAsia="pl-PL"/>
              </w:rPr>
              <w:t>1</w:t>
            </w:r>
          </w:p>
        </w:tc>
      </w:tr>
      <w:tr w:rsidR="00C30370" w:rsidTr="00A20CB9" w14:paraId="36C5ABF5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C30370" w:rsidP="00C30370" w:rsidRDefault="00C30370" w14:paraId="01CAADAC" w14:textId="77777777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C30370" w:rsidP="00C30370" w:rsidRDefault="00C30370" w14:paraId="577562C5" w14:textId="77777777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F60A81" w:rsidR="00C30370" w:rsidP="00C30370" w:rsidRDefault="00C25627" w14:paraId="4D5AFDC1" w14:textId="2D74B6C8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lang w:eastAsia="pl-PL"/>
              </w:rPr>
              <w:t>15</w:t>
            </w:r>
          </w:p>
        </w:tc>
      </w:tr>
      <w:tr w:rsidR="002C0620" w:rsidTr="000C1525" w14:paraId="7F2F83BE" w14:textId="77777777">
        <w:trPr>
          <w:trHeight w:val="20"/>
        </w:trPr>
        <w:tc>
          <w:tcPr>
            <w:tcW w:w="78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2C0620" w:rsidR="002C0620" w:rsidP="002C0620" w:rsidRDefault="002C0620" w14:paraId="3B2BEB57" w14:textId="17C30DD6">
            <w:pPr>
              <w:snapToGrid w:val="0"/>
              <w:spacing w:before="20" w:after="20"/>
              <w:jc w:val="center"/>
              <w:rPr>
                <w:b/>
                <w:bCs/>
                <w:szCs w:val="23"/>
              </w:rPr>
            </w:pPr>
            <w:r w:rsidRPr="002C0620">
              <w:rPr>
                <w:b/>
                <w:bCs/>
                <w:sz w:val="22"/>
                <w:szCs w:val="22"/>
              </w:rPr>
              <w:t>Forma zajęć - ćwiczenia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2C0620" w:rsidP="00C30370" w:rsidRDefault="002C0620" w14:paraId="1EF02E5E" w14:textId="77777777">
            <w:pPr>
              <w:snapToGrid w:val="0"/>
              <w:spacing w:before="20" w:after="20"/>
              <w:jc w:val="center"/>
              <w:rPr>
                <w:lang w:eastAsia="pl-PL"/>
              </w:rPr>
            </w:pPr>
          </w:p>
        </w:tc>
      </w:tr>
      <w:tr w:rsidR="009A0DFE" w:rsidTr="00A20CB9" w14:paraId="49FC6F48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9A0DFE" w:rsidP="00C30370" w:rsidRDefault="003523D0" w14:paraId="31498F82" w14:textId="449B6DC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Ćw1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9A0DFE" w:rsidP="005C7241" w:rsidRDefault="005C7241" w14:paraId="6E134C2F" w14:textId="1AC7A610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Zajęcia organizacyjne. Formowanie zespołów.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9A0DFE" w:rsidP="00C30370" w:rsidRDefault="00C25627" w14:paraId="755E9EBB" w14:textId="2E7F74C8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9A0DFE" w:rsidTr="00A20CB9" w14:paraId="492AF834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9A0DFE" w:rsidP="00C30370" w:rsidRDefault="003523D0" w14:paraId="0E7A51FA" w14:textId="54A0D6EE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Ćw2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9A0DFE" w:rsidP="00C30370" w:rsidRDefault="005C7241" w14:paraId="05A796DA" w14:textId="67B4B717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Zasady opracowywania kwestionariuszy.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9A0DFE" w:rsidP="00C30370" w:rsidRDefault="00C25627" w14:paraId="0952D110" w14:textId="553E7DB1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9A0DFE" w:rsidTr="00A20CB9" w14:paraId="00E589F0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9A0DFE" w:rsidP="00C30370" w:rsidRDefault="003523D0" w14:paraId="2C1E0DBE" w14:textId="0DD204E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Ćw3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9A0DFE" w:rsidP="00C30370" w:rsidRDefault="00665006" w14:paraId="1801FD1B" w14:textId="3F139A04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Rodzaje pytań i skal w kwestionariuszu.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9A0DFE" w:rsidP="00C30370" w:rsidRDefault="00C25627" w14:paraId="1F57A870" w14:textId="5968D9EC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3523D0" w:rsidTr="00A20CB9" w14:paraId="3AD35323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3523D0" w:rsidP="00C30370" w:rsidRDefault="003523D0" w14:paraId="5FA43E26" w14:textId="55BDCB8C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Ćw4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3523D0" w:rsidP="00C30370" w:rsidRDefault="00C12956" w14:paraId="3AF1219B" w14:textId="62FBDE15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 xml:space="preserve">Dobór próby badawczej i </w:t>
            </w:r>
            <w:r w:rsidR="00DE4071">
              <w:rPr>
                <w:szCs w:val="23"/>
              </w:rPr>
              <w:t>sposoby gromadzenia danych.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3523D0" w:rsidP="00C30370" w:rsidRDefault="00C25627" w14:paraId="4FA2FD11" w14:textId="267D1EC8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3523D0" w:rsidTr="00A20CB9" w14:paraId="29060B82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3523D0" w:rsidP="00C30370" w:rsidRDefault="003523D0" w14:paraId="5AB0B242" w14:textId="61F26A0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Ćw5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3523D0" w:rsidP="00C30370" w:rsidRDefault="00EA3319" w14:paraId="47B36B90" w14:textId="6FB94D70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Opracowanie kwestionariusza badawczego – skale pomiarowe i grupowanie pytań.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3523D0" w:rsidP="00C30370" w:rsidRDefault="00C25627" w14:paraId="49324822" w14:textId="2912B5A6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3523D0" w:rsidTr="00A20CB9" w14:paraId="130ACD3E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3523D0" w:rsidP="00C30370" w:rsidRDefault="003523D0" w14:paraId="76548360" w14:textId="670DE89A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Ćw6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3523D0" w:rsidP="00C30370" w:rsidRDefault="001451F5" w14:paraId="2340F6B5" w14:textId="10B5153D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 xml:space="preserve">Opracowanie kwestionariusza badawczego </w:t>
            </w:r>
            <w:r w:rsidR="008D6C1D">
              <w:rPr>
                <w:szCs w:val="23"/>
              </w:rPr>
              <w:t>–</w:t>
            </w:r>
            <w:r>
              <w:rPr>
                <w:szCs w:val="23"/>
              </w:rPr>
              <w:t xml:space="preserve"> </w:t>
            </w:r>
            <w:r w:rsidR="008D6C1D">
              <w:rPr>
                <w:szCs w:val="23"/>
              </w:rPr>
              <w:t>zestawy pytań do wybranych grup.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3523D0" w:rsidP="00C30370" w:rsidRDefault="00C25627" w14:paraId="0E4548E9" w14:textId="4DCF76B9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</w:tr>
      <w:tr w:rsidR="003523D0" w:rsidTr="00A20CB9" w14:paraId="1E472AA5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3523D0" w:rsidP="00C30370" w:rsidRDefault="003523D0" w14:paraId="32E67310" w14:textId="1481DBB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Ćw7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3523D0" w:rsidP="00C30370" w:rsidRDefault="00FE65DD" w14:paraId="4DD8F7D1" w14:textId="6A214ACE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 xml:space="preserve">Opracowanie kwestionariusza badawczego – ostateczna wersja </w:t>
            </w:r>
            <w:r w:rsidR="00C25627">
              <w:rPr>
                <w:szCs w:val="23"/>
              </w:rPr>
              <w:t>–</w:t>
            </w:r>
            <w:r w:rsidR="006F03CB">
              <w:rPr>
                <w:szCs w:val="23"/>
              </w:rPr>
              <w:t xml:space="preserve"> </w:t>
            </w:r>
            <w:r w:rsidR="00C25627">
              <w:rPr>
                <w:szCs w:val="23"/>
              </w:rPr>
              <w:t>analiza procesu zbierania danych.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3523D0" w:rsidP="00C30370" w:rsidRDefault="00C25627" w14:paraId="17A7DFF3" w14:textId="2B0A73BF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</w:tr>
      <w:tr w:rsidR="003523D0" w:rsidTr="00A20CB9" w14:paraId="467C55D4" w14:textId="77777777">
        <w:trPr>
          <w:trHeight w:val="20"/>
        </w:trPr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3523D0" w:rsidP="00C30370" w:rsidRDefault="003523D0" w14:paraId="7222BFF8" w14:textId="00A0CA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Ćw8</w:t>
            </w:r>
          </w:p>
        </w:tc>
        <w:tc>
          <w:tcPr>
            <w:tcW w:w="7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3523D0" w:rsidP="00C30370" w:rsidRDefault="00C25627" w14:paraId="3A2B8355" w14:textId="1DFA82FA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Wnioski i wyniki końcowe.</w:t>
            </w:r>
          </w:p>
        </w:tc>
        <w:tc>
          <w:tcPr>
            <w:tcW w:w="14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3523D0" w:rsidP="00C30370" w:rsidRDefault="00D67EA6" w14:paraId="325A1FA2" w14:textId="1A729DCB">
            <w:pPr>
              <w:snapToGrid w:val="0"/>
              <w:spacing w:before="20" w:after="2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</w:tr>
      <w:tr w:rsidRPr="00390B75" w:rsidR="00252DBF" w:rsidTr="00A20CB9" w14:paraId="09B9AE0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3"/>
          </w:tcPr>
          <w:p w:rsidRPr="00390B75" w:rsidR="00252DBF" w:rsidP="00390B75" w:rsidRDefault="00252DBF" w14:paraId="474AD3F7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:rsidRPr="00390B75" w:rsidR="00252DBF" w:rsidP="00A20CB9" w:rsidRDefault="00252DBF" w14:paraId="1CB292E2" w14:textId="77777777">
            <w:pPr>
              <w:jc w:val="center"/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977205" w:rsidTr="00A20CB9" w14:paraId="3983D37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33556EA0" w14:textId="77777777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La1</w:t>
            </w:r>
          </w:p>
        </w:tc>
        <w:tc>
          <w:tcPr>
            <w:tcW w:w="6978" w:type="dxa"/>
          </w:tcPr>
          <w:p w:rsidRPr="00C30370" w:rsidR="00977205" w:rsidP="00977205" w:rsidRDefault="00977205" w14:paraId="6F81B92D" w14:textId="744E90C8">
            <w:pPr>
              <w:rPr>
                <w:sz w:val="22"/>
                <w:szCs w:val="22"/>
              </w:rPr>
            </w:pPr>
            <w:r>
              <w:t>Zajęcia</w:t>
            </w:r>
            <w:r w:rsidRPr="006C0592">
              <w:t xml:space="preserve"> organizacyjne. Utworzenie zespoł</w:t>
            </w:r>
            <w:r>
              <w:t>ów.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5EA9F75F" w14:textId="38B76125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Pr="00390B75" w:rsidR="00977205" w:rsidTr="00A20CB9" w14:paraId="2004FD8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1153B7C0" w14:textId="2822BA5C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 2</w:t>
            </w:r>
          </w:p>
        </w:tc>
        <w:tc>
          <w:tcPr>
            <w:tcW w:w="6978" w:type="dxa"/>
          </w:tcPr>
          <w:p w:rsidRPr="00C30370" w:rsidR="00977205" w:rsidP="00977205" w:rsidRDefault="00977205" w14:paraId="53BCF37A" w14:textId="19A213D0">
            <w:pPr>
              <w:rPr>
                <w:sz w:val="22"/>
                <w:szCs w:val="22"/>
              </w:rPr>
            </w:pPr>
            <w:r w:rsidRPr="006C0592">
              <w:t>Podstawy SPSS - oprogramowani</w:t>
            </w:r>
            <w:r>
              <w:t>a</w:t>
            </w:r>
            <w:r w:rsidRPr="006C0592">
              <w:t xml:space="preserve"> do analizy statystycznej.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12D5680A" w14:textId="6E1692FE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Pr="00390B75" w:rsidR="00977205" w:rsidTr="00A20CB9" w14:paraId="2B0B603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7A7E2EB4" w14:textId="4FFD1184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 3</w:t>
            </w:r>
          </w:p>
        </w:tc>
        <w:tc>
          <w:tcPr>
            <w:tcW w:w="6978" w:type="dxa"/>
          </w:tcPr>
          <w:p w:rsidRPr="00C30370" w:rsidR="00977205" w:rsidP="00977205" w:rsidRDefault="00977205" w14:paraId="55D29E5C" w14:textId="21265D6F">
            <w:pPr>
              <w:rPr>
                <w:sz w:val="22"/>
                <w:szCs w:val="22"/>
              </w:rPr>
            </w:pPr>
            <w:r w:rsidRPr="006C0592">
              <w:t>Budowanie zmiennych.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0C1209B7" w14:textId="73121035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Pr="00390B75" w:rsidR="00977205" w:rsidTr="00A20CB9" w14:paraId="49D10D3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6E77C4D2" w14:textId="23A06B96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 4</w:t>
            </w:r>
          </w:p>
        </w:tc>
        <w:tc>
          <w:tcPr>
            <w:tcW w:w="6978" w:type="dxa"/>
          </w:tcPr>
          <w:p w:rsidRPr="00C30370" w:rsidR="00977205" w:rsidP="00977205" w:rsidRDefault="00977205" w14:paraId="03C6A321" w14:textId="69AF499E">
            <w:pPr>
              <w:rPr>
                <w:sz w:val="22"/>
                <w:szCs w:val="22"/>
              </w:rPr>
            </w:pPr>
            <w:r w:rsidRPr="006C0592">
              <w:t xml:space="preserve">Analiza niezawodności </w:t>
            </w:r>
            <w:r>
              <w:t>skal</w:t>
            </w:r>
            <w:r w:rsidRPr="006C0592">
              <w:t>.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766CDFC2" w14:textId="1704BDDD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Pr="00390B75" w:rsidR="00977205" w:rsidTr="00A20CB9" w14:paraId="2EA792C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72B05F68" w14:textId="71CA5C04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 5</w:t>
            </w:r>
          </w:p>
        </w:tc>
        <w:tc>
          <w:tcPr>
            <w:tcW w:w="6978" w:type="dxa"/>
          </w:tcPr>
          <w:p w:rsidRPr="00C30370" w:rsidR="00977205" w:rsidP="00977205" w:rsidRDefault="00977205" w14:paraId="7349122A" w14:textId="7BF2AAA9">
            <w:pPr>
              <w:rPr>
                <w:sz w:val="22"/>
                <w:szCs w:val="22"/>
              </w:rPr>
            </w:pPr>
            <w:r w:rsidRPr="006C0592">
              <w:t>Podstawow</w:t>
            </w:r>
            <w:r>
              <w:t>y</w:t>
            </w:r>
            <w:r w:rsidRPr="006C0592">
              <w:t xml:space="preserve"> statystyki opisowe</w:t>
            </w:r>
            <w:r>
              <w:t>j</w:t>
            </w:r>
            <w:r w:rsidRPr="006C0592">
              <w:t>.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554AB8FD" w14:textId="2BF47D76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Pr="00390B75" w:rsidR="00977205" w:rsidTr="00A20CB9" w14:paraId="7A1F533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73F4B4A5" w14:textId="64EA3996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 6</w:t>
            </w:r>
          </w:p>
        </w:tc>
        <w:tc>
          <w:tcPr>
            <w:tcW w:w="6978" w:type="dxa"/>
          </w:tcPr>
          <w:p w:rsidRPr="00C30370" w:rsidR="00977205" w:rsidP="00977205" w:rsidRDefault="00977205" w14:paraId="0DC30A97" w14:textId="1D6DF33C">
            <w:pPr>
              <w:rPr>
                <w:sz w:val="22"/>
                <w:szCs w:val="22"/>
              </w:rPr>
            </w:pPr>
            <w:r w:rsidRPr="006C0592">
              <w:t xml:space="preserve">Eksploracyjna i </w:t>
            </w:r>
            <w:r>
              <w:t>konfirmacyjna</w:t>
            </w:r>
            <w:r w:rsidRPr="006C0592">
              <w:t xml:space="preserve"> analiza czynnikowa.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0E7A0505" w14:textId="5D7DD7DB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2</w:t>
            </w:r>
          </w:p>
        </w:tc>
      </w:tr>
      <w:tr w:rsidRPr="00390B75" w:rsidR="00977205" w:rsidTr="00A20CB9" w14:paraId="3483114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1EC7C92F" w14:textId="67A74DEA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 7</w:t>
            </w:r>
          </w:p>
        </w:tc>
        <w:tc>
          <w:tcPr>
            <w:tcW w:w="6978" w:type="dxa"/>
          </w:tcPr>
          <w:p w:rsidRPr="00C30370" w:rsidR="00977205" w:rsidP="00977205" w:rsidRDefault="00977205" w14:paraId="717DDB13" w14:textId="1974FB31">
            <w:pPr>
              <w:rPr>
                <w:sz w:val="22"/>
                <w:szCs w:val="22"/>
              </w:rPr>
            </w:pPr>
            <w:r w:rsidRPr="006C0592">
              <w:t>Analiza korelacji i regresji.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044A614A" w14:textId="3FCECB0B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Pr="00390B75" w:rsidR="00977205" w:rsidTr="00A20CB9" w14:paraId="4FB69D9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Pr="00C30370" w:rsidR="00977205" w:rsidP="00977205" w:rsidRDefault="00977205" w14:paraId="64E977DE" w14:textId="75B5FD43">
            <w:pPr>
              <w:rPr>
                <w:sz w:val="22"/>
                <w:szCs w:val="22"/>
              </w:rPr>
            </w:pPr>
            <w:r w:rsidRPr="00C30370">
              <w:rPr>
                <w:sz w:val="22"/>
                <w:szCs w:val="22"/>
              </w:rPr>
              <w:t>La 8</w:t>
            </w:r>
          </w:p>
        </w:tc>
        <w:tc>
          <w:tcPr>
            <w:tcW w:w="6978" w:type="dxa"/>
          </w:tcPr>
          <w:p w:rsidRPr="00C30370" w:rsidR="00977205" w:rsidP="00977205" w:rsidRDefault="00977205" w14:paraId="6BA87A01" w14:textId="502B081A">
            <w:pPr>
              <w:rPr>
                <w:sz w:val="22"/>
                <w:szCs w:val="22"/>
              </w:rPr>
            </w:pPr>
            <w:r>
              <w:t>Wyniki końcowe</w:t>
            </w:r>
            <w:r w:rsidRPr="006C0592">
              <w:t xml:space="preserve">. 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77205" w:rsidP="00A20CB9" w:rsidRDefault="00977205" w14:paraId="395D69F5" w14:textId="7B5040B4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1</w:t>
            </w:r>
          </w:p>
        </w:tc>
      </w:tr>
      <w:tr w:rsidRPr="00390B75" w:rsidR="00C30370" w:rsidTr="00A20CB9" w14:paraId="5BB2618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4" w:type="dxa"/>
            <w:gridSpan w:val="2"/>
          </w:tcPr>
          <w:p w:rsidR="00C30370" w:rsidP="00C30370" w:rsidRDefault="00C30370" w14:paraId="23399506" w14:textId="77777777"/>
        </w:tc>
        <w:tc>
          <w:tcPr>
            <w:tcW w:w="6978" w:type="dxa"/>
          </w:tcPr>
          <w:p w:rsidRPr="00390B75" w:rsidR="00C30370" w:rsidP="00C30370" w:rsidRDefault="00C30370" w14:paraId="7316D9AC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C30370" w:rsidP="00A20CB9" w:rsidRDefault="00C30370" w14:paraId="4EA99B29" w14:textId="50CF462E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15</w:t>
            </w:r>
          </w:p>
        </w:tc>
      </w:tr>
    </w:tbl>
    <w:p w:rsidRPr="003C37E7" w:rsidR="00252DBF" w:rsidRDefault="00252DBF" w14:paraId="23AB4ED3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F89B0D1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7DFBCA38" w14:textId="0E1BF063">
            <w:pPr>
              <w:pStyle w:val="Heading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5FA8A11D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77205" w:rsidP="00977205" w:rsidRDefault="00977205" w14:paraId="6F2F405A" w14:textId="77777777">
            <w:r>
              <w:t>N1. Prezentacja multimedialna.</w:t>
            </w:r>
          </w:p>
          <w:p w:rsidR="00977205" w:rsidP="00977205" w:rsidRDefault="00977205" w14:paraId="02C4AD2B" w14:textId="77777777">
            <w:r>
              <w:t>N2. Dyskusja zorganizowana.</w:t>
            </w:r>
          </w:p>
          <w:p w:rsidR="007358EE" w:rsidP="00977205" w:rsidRDefault="00977205" w14:paraId="274A1231" w14:textId="4E33F076">
            <w:r>
              <w:t>N3. Praca zespołowa.</w:t>
            </w:r>
          </w:p>
        </w:tc>
      </w:tr>
    </w:tbl>
    <w:p w:rsidR="008F1AD2" w:rsidRDefault="008F1AD2" w14:paraId="6339C208" w14:textId="77777777">
      <w:pPr>
        <w:rPr>
          <w:sz w:val="12"/>
          <w:szCs w:val="12"/>
        </w:rPr>
      </w:pPr>
    </w:p>
    <w:p w:rsidRPr="007333C4" w:rsidR="007333C4" w:rsidP="007333C4" w:rsidRDefault="007333C4" w14:paraId="39D58758" w14:textId="77777777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4FB61E06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5"/>
        <w:gridCol w:w="3464"/>
        <w:gridCol w:w="7"/>
        <w:gridCol w:w="3104"/>
      </w:tblGrid>
      <w:tr w:rsidRPr="00390B75" w:rsidR="007333C4" w:rsidTr="00044AC4" w14:paraId="0F020F15" w14:textId="77777777">
        <w:tc>
          <w:tcPr>
            <w:tcW w:w="2485" w:type="dxa"/>
          </w:tcPr>
          <w:p w:rsidRPr="00390B75" w:rsidR="007333C4" w:rsidP="009D49C5" w:rsidRDefault="007333C4" w14:paraId="18AAAAF7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:rsidRPr="00390B75" w:rsidR="007333C4" w:rsidP="00AB33CE" w:rsidRDefault="007333C4" w14:paraId="666D96F3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111" w:type="dxa"/>
            <w:gridSpan w:val="2"/>
          </w:tcPr>
          <w:p w:rsidRPr="00390B75" w:rsidR="007333C4" w:rsidP="00AB33CE" w:rsidRDefault="007333C4" w14:paraId="1544E49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532434" w:rsidTr="000C1525" w14:paraId="32B5EBBE" w14:textId="77777777">
        <w:tc>
          <w:tcPr>
            <w:tcW w:w="2485" w:type="dxa"/>
          </w:tcPr>
          <w:p w:rsidR="00532434" w:rsidP="00532434" w:rsidRDefault="00532434" w14:paraId="5D096222" w14:textId="77CC2FF8">
            <w:r w:rsidRPr="00551CD3">
              <w:rPr>
                <w:lang w:eastAsia="pl-PL"/>
              </w:rPr>
              <w:t>F1</w:t>
            </w:r>
          </w:p>
        </w:tc>
        <w:tc>
          <w:tcPr>
            <w:tcW w:w="34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532434" w:rsidR="00532434" w:rsidP="00532434" w:rsidRDefault="00DC774F" w14:paraId="4C069375" w14:textId="7AFD990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PEU_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W</w:t>
            </w: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1-W</w:t>
            </w: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111" w:type="dxa"/>
            <w:gridSpan w:val="2"/>
          </w:tcPr>
          <w:p w:rsidRPr="00532434" w:rsidR="00532434" w:rsidP="00532434" w:rsidRDefault="00532434" w14:paraId="3353D8EE" w14:textId="36F8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końcowe.</w:t>
            </w:r>
          </w:p>
        </w:tc>
      </w:tr>
      <w:tr w:rsidRPr="00977205" w:rsidR="00532434" w:rsidTr="000C1525" w14:paraId="73162EA1" w14:textId="39754456">
        <w:tc>
          <w:tcPr>
            <w:tcW w:w="2485" w:type="dxa"/>
          </w:tcPr>
          <w:p w:rsidRPr="00390B75" w:rsidR="00532434" w:rsidP="00532434" w:rsidRDefault="00532434" w14:paraId="31AA734D" w14:textId="5F3C8F70">
            <w:pPr>
              <w:rPr>
                <w:sz w:val="22"/>
                <w:szCs w:val="22"/>
              </w:rPr>
            </w:pPr>
            <w:r>
              <w:rPr>
                <w:lang w:eastAsia="pl-PL"/>
              </w:rPr>
              <w:t>P1</w:t>
            </w:r>
          </w:p>
        </w:tc>
        <w:tc>
          <w:tcPr>
            <w:tcW w:w="347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532434" w:rsidP="00532434" w:rsidRDefault="00DC774F" w14:paraId="0F6CD3AB" w14:textId="2AB5EC8A">
            <w:pPr>
              <w:ind w:left="860" w:hanging="860"/>
              <w:jc w:val="center"/>
              <w:outlineLvl w:val="3"/>
              <w:rPr>
                <w:bCs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PEU_U0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1-</w:t>
            </w: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U0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5</w:t>
            </w:r>
          </w:p>
          <w:p w:rsidRPr="00532434" w:rsidR="00532434" w:rsidP="00532434" w:rsidRDefault="00DC774F" w14:paraId="3E377EED" w14:textId="1187F9C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PEU_K0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1-</w:t>
            </w: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K0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104" w:type="dxa"/>
          </w:tcPr>
          <w:p w:rsidRPr="00977205" w:rsidR="00532434" w:rsidP="00532434" w:rsidRDefault="00532434" w14:paraId="62CB68B0" w14:textId="7F4C65C8">
            <w:pPr>
              <w:rPr>
                <w:sz w:val="22"/>
                <w:szCs w:val="22"/>
              </w:rPr>
            </w:pPr>
            <w:r w:rsidRPr="00977205">
              <w:rPr>
                <w:lang w:eastAsia="pl-PL"/>
              </w:rPr>
              <w:t>Praca zespołowa w trakcie semestru, zadania realizowane w trakcie semestru.</w:t>
            </w:r>
          </w:p>
        </w:tc>
      </w:tr>
      <w:tr w:rsidRPr="00977205" w:rsidR="00532434" w:rsidTr="000C1525" w14:paraId="69A6D992" w14:textId="77777777">
        <w:tc>
          <w:tcPr>
            <w:tcW w:w="2485" w:type="dxa"/>
          </w:tcPr>
          <w:p w:rsidR="00532434" w:rsidP="00532434" w:rsidRDefault="00532434" w14:paraId="5AA2716C" w14:textId="01EBC063">
            <w:pPr>
              <w:rPr>
                <w:sz w:val="22"/>
                <w:szCs w:val="22"/>
              </w:rPr>
            </w:pPr>
            <w:r>
              <w:rPr>
                <w:lang w:eastAsia="pl-PL"/>
              </w:rPr>
              <w:t>P</w:t>
            </w:r>
            <w:r w:rsidRPr="00551CD3">
              <w:rPr>
                <w:lang w:eastAsia="pl-PL"/>
              </w:rPr>
              <w:t>2</w:t>
            </w:r>
          </w:p>
        </w:tc>
        <w:tc>
          <w:tcPr>
            <w:tcW w:w="347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532434" w:rsidP="00532434" w:rsidRDefault="00DC774F" w14:paraId="0D38279D" w14:textId="206D1904">
            <w:pPr>
              <w:ind w:left="860" w:hanging="860"/>
              <w:jc w:val="center"/>
              <w:outlineLvl w:val="3"/>
              <w:rPr>
                <w:bCs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PEU_U0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1-</w:t>
            </w: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U0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5</w:t>
            </w:r>
          </w:p>
          <w:p w:rsidRPr="00532434" w:rsidR="00532434" w:rsidP="00532434" w:rsidRDefault="00DC774F" w14:paraId="24E63253" w14:textId="3B8E14EC">
            <w:pPr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PEU_K0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1-</w:t>
            </w: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K0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104" w:type="dxa"/>
          </w:tcPr>
          <w:p w:rsidRPr="00977205" w:rsidR="00532434" w:rsidP="00532434" w:rsidRDefault="00532434" w14:paraId="2E2557D2" w14:textId="4EA95E64">
            <w:pPr>
              <w:rPr>
                <w:sz w:val="22"/>
                <w:szCs w:val="22"/>
              </w:rPr>
            </w:pPr>
            <w:r w:rsidRPr="00977205">
              <w:rPr>
                <w:lang w:eastAsia="pl-PL"/>
              </w:rPr>
              <w:t>Praca zespołowa w trakcie semestru, zadania realizowane w trakcie semestru.</w:t>
            </w:r>
          </w:p>
        </w:tc>
      </w:tr>
      <w:tr w:rsidRPr="00977205" w:rsidR="00532434" w:rsidTr="000C1525" w14:paraId="36E056F7" w14:textId="77777777">
        <w:tc>
          <w:tcPr>
            <w:tcW w:w="2485" w:type="dxa"/>
          </w:tcPr>
          <w:p w:rsidR="00532434" w:rsidP="00532434" w:rsidRDefault="00532434" w14:paraId="15A89A56" w14:textId="5B037588">
            <w:pPr>
              <w:rPr>
                <w:sz w:val="22"/>
                <w:szCs w:val="22"/>
              </w:rPr>
            </w:pPr>
            <w:r>
              <w:rPr>
                <w:lang w:eastAsia="pl-PL"/>
              </w:rPr>
              <w:t>F</w:t>
            </w:r>
            <w:r w:rsidRPr="00551CD3">
              <w:rPr>
                <w:lang w:eastAsia="pl-PL"/>
              </w:rPr>
              <w:t>2</w:t>
            </w:r>
          </w:p>
        </w:tc>
        <w:tc>
          <w:tcPr>
            <w:tcW w:w="347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532434" w:rsidR="00532434" w:rsidP="00532434" w:rsidRDefault="00DC774F" w14:paraId="00358221" w14:textId="727E9A33">
            <w:pPr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PEU_U0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1-</w:t>
            </w:r>
            <w:r>
              <w:rPr>
                <w:bCs/>
                <w:color w:val="000000" w:themeColor="text1"/>
                <w:sz w:val="22"/>
                <w:szCs w:val="22"/>
                <w:lang w:eastAsia="pl-PL"/>
              </w:rPr>
              <w:t>U0</w:t>
            </w:r>
            <w:r w:rsidR="00532434">
              <w:rPr>
                <w:bCs/>
                <w:color w:val="000000" w:themeColor="text1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104" w:type="dxa"/>
          </w:tcPr>
          <w:p w:rsidRPr="00977205" w:rsidR="00532434" w:rsidP="00532434" w:rsidRDefault="00532434" w14:paraId="1FCDD7E6" w14:textId="1FAC5C59">
            <w:pPr>
              <w:rPr>
                <w:sz w:val="22"/>
                <w:szCs w:val="22"/>
              </w:rPr>
            </w:pPr>
            <w:r>
              <w:rPr>
                <w:lang w:eastAsia="pl-PL"/>
              </w:rPr>
              <w:t>Końcowe</w:t>
            </w:r>
            <w:r w:rsidRPr="00977205">
              <w:rPr>
                <w:lang w:eastAsia="pl-PL"/>
              </w:rPr>
              <w:t xml:space="preserve"> wyniki uzyskane w trakcie laboratorium.</w:t>
            </w:r>
          </w:p>
        </w:tc>
      </w:tr>
      <w:tr w:rsidRPr="00281948" w:rsidR="00281948" w:rsidTr="000C1525" w14:paraId="7A5CDB28" w14:textId="77777777">
        <w:tc>
          <w:tcPr>
            <w:tcW w:w="9060" w:type="dxa"/>
            <w:gridSpan w:val="4"/>
          </w:tcPr>
          <w:p w:rsidRPr="00281948" w:rsidR="00281948" w:rsidP="00532434" w:rsidRDefault="00281948" w14:paraId="2F480E64" w14:textId="5F5B446C">
            <w:pPr>
              <w:rPr>
                <w:lang w:eastAsia="pl-PL"/>
              </w:rPr>
            </w:pPr>
            <w:r w:rsidRPr="00281948">
              <w:rPr>
                <w:lang w:eastAsia="pl-PL"/>
              </w:rPr>
              <w:t>P (wykład) = F1; P (ćwiczenia) = P1; P (</w:t>
            </w:r>
            <w:r>
              <w:rPr>
                <w:lang w:eastAsia="pl-PL"/>
              </w:rPr>
              <w:t>laboratorium</w:t>
            </w:r>
            <w:r w:rsidRPr="00281948">
              <w:rPr>
                <w:lang w:eastAsia="pl-PL"/>
              </w:rPr>
              <w:t>) = (P2 + F2) / 2</w:t>
            </w:r>
          </w:p>
        </w:tc>
      </w:tr>
    </w:tbl>
    <w:p w:rsidRPr="00281948" w:rsidR="00067B47" w:rsidRDefault="00067B47" w14:paraId="3507D8A4" w14:textId="77777777">
      <w:pPr>
        <w:rPr>
          <w:sz w:val="12"/>
          <w:szCs w:val="12"/>
        </w:rPr>
      </w:pPr>
    </w:p>
    <w:p w:rsidRPr="00281948" w:rsidR="009A33BF" w:rsidRDefault="009A33BF" w14:paraId="090ED2B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02F84439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18B56BE1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977205" w14:paraId="58696216" w14:textId="77777777">
        <w:trPr>
          <w:trHeight w:val="2301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Pr="00A20CB9" w:rsidR="002B5912" w:rsidRDefault="002B5912" w14:paraId="095DFC01" w14:textId="77777777">
            <w:pPr>
              <w:snapToGrid w:val="0"/>
              <w:spacing w:after="60"/>
              <w:rPr>
                <w:caps/>
                <w:szCs w:val="18"/>
              </w:rPr>
            </w:pPr>
          </w:p>
          <w:p w:rsidRPr="004A0195" w:rsidR="00250319" w:rsidP="004A0195" w:rsidRDefault="002B5912" w14:paraId="167DAD73" w14:textId="488096F3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Pr="00A20CB9" w:rsidR="00977205" w:rsidP="00977205" w:rsidRDefault="00977205" w14:paraId="5B041EFB" w14:textId="77777777">
            <w:pPr>
              <w:ind w:left="560" w:hanging="560"/>
              <w:rPr>
                <w:sz w:val="22"/>
                <w:szCs w:val="22"/>
                <w:lang w:val="en-US" w:eastAsia="pl-PL"/>
              </w:rPr>
            </w:pPr>
            <w:r w:rsidRPr="00A20CB9">
              <w:rPr>
                <w:sz w:val="22"/>
                <w:szCs w:val="22"/>
                <w:lang w:eastAsia="pl-PL"/>
              </w:rPr>
              <w:t xml:space="preserve">[1] Sweet, S. A., &amp; Grace-Martin, K. (1999). </w:t>
            </w:r>
            <w:r w:rsidRPr="00A20CB9">
              <w:rPr>
                <w:sz w:val="22"/>
                <w:szCs w:val="22"/>
                <w:lang w:val="en-US" w:eastAsia="pl-PL"/>
              </w:rPr>
              <w:t>Data analysis with SPSS (Vol. 1). Boston, MA: Allyn &amp; Bacon..</w:t>
            </w:r>
          </w:p>
          <w:p w:rsidRPr="00A20CB9" w:rsidR="006F01A6" w:rsidP="00977205" w:rsidRDefault="00977205" w14:paraId="50F2D05F" w14:textId="0FA46F8B">
            <w:pPr>
              <w:rPr>
                <w:sz w:val="22"/>
                <w:szCs w:val="22"/>
                <w:lang w:val="en-US" w:eastAsia="pl-PL"/>
              </w:rPr>
            </w:pPr>
            <w:r w:rsidRPr="00A20CB9">
              <w:rPr>
                <w:sz w:val="22"/>
                <w:szCs w:val="22"/>
                <w:lang w:val="en-US" w:eastAsia="pl-PL"/>
              </w:rPr>
              <w:t>[2] Sirkin, R. M. (2005). Statistics for the social sciences. Sage Publications.</w:t>
            </w:r>
          </w:p>
          <w:p w:rsidRPr="00E170FC" w:rsidR="00977205" w:rsidP="00977205" w:rsidRDefault="00977205" w14:paraId="3257D042" w14:textId="77777777">
            <w:pPr>
              <w:rPr>
                <w:lang w:val="en-US"/>
              </w:rPr>
            </w:pPr>
          </w:p>
          <w:p w:rsidRPr="00CC3239" w:rsidR="002B5912" w:rsidP="002B5912" w:rsidRDefault="002B5912" w14:paraId="0E30B75D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CC3239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2B5912" w:rsidP="00E170FC" w:rsidRDefault="00977205" w14:paraId="0B3DE0E6" w14:textId="77777777">
            <w:pPr>
              <w:ind w:left="560" w:hanging="560"/>
              <w:rPr>
                <w:sz w:val="22"/>
                <w:szCs w:val="22"/>
                <w:lang w:val="en-US" w:eastAsia="pl-PL"/>
              </w:rPr>
            </w:pPr>
            <w:r w:rsidRPr="00A20CB9">
              <w:rPr>
                <w:sz w:val="22"/>
                <w:szCs w:val="22"/>
                <w:lang w:val="en-US" w:eastAsia="pl-PL"/>
              </w:rPr>
              <w:t>[1] Babbie, E. R., Halley, F., &amp; Zaino, J. (2007). Adventures in social research: data analysis using SPSS 14.0 and 15.0 for Windows. Pine Forge Press.</w:t>
            </w:r>
          </w:p>
          <w:p w:rsidRPr="00A20CB9" w:rsidR="00A20CB9" w:rsidP="00E170FC" w:rsidRDefault="00A20CB9" w14:paraId="11D94CF1" w14:textId="5A4103DB">
            <w:pPr>
              <w:ind w:left="560" w:hanging="560"/>
              <w:rPr>
                <w:sz w:val="22"/>
                <w:szCs w:val="22"/>
                <w:lang w:eastAsia="pl-PL"/>
              </w:rPr>
            </w:pPr>
          </w:p>
        </w:tc>
      </w:tr>
      <w:tr w:rsidR="009A3831" w14:paraId="2D29EE56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5DE4CA18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977205" w:rsidR="009A3831" w:rsidTr="00D03241" w14:paraId="3DE94E8A" w14:textId="77777777">
        <w:trPr>
          <w:trHeight w:val="64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977205" w:rsidR="00977205" w:rsidP="00977205" w:rsidRDefault="00977205" w14:paraId="778D847B" w14:textId="77777777">
            <w:pPr>
              <w:snapToGrid w:val="0"/>
            </w:pPr>
            <w:r w:rsidRPr="00977205">
              <w:t>Agnieszka Bieńkowska, agnieszka.bienkowska@pwr.edu.pl</w:t>
            </w:r>
          </w:p>
          <w:p w:rsidRPr="00977205" w:rsidR="009A3831" w:rsidP="00977205" w:rsidRDefault="00977205" w14:paraId="3CA91722" w14:textId="0B2060C1">
            <w:pPr>
              <w:snapToGrid w:val="0"/>
              <w:rPr>
                <w:b/>
                <w:bCs/>
              </w:rPr>
            </w:pPr>
            <w:r w:rsidRPr="00977205">
              <w:t>Anna Koszela; anna.koszela@pwr.edu.pl</w:t>
            </w:r>
          </w:p>
        </w:tc>
      </w:tr>
    </w:tbl>
    <w:p w:rsidRPr="00977205" w:rsidR="00CB759A" w:rsidP="00EF2200" w:rsidRDefault="00CB759A" w14:paraId="3A76E025" w14:textId="77777777">
      <w:pPr>
        <w:pStyle w:val="Heading3"/>
        <w:numPr>
          <w:ilvl w:val="0"/>
          <w:numId w:val="0"/>
        </w:numPr>
        <w:jc w:val="left"/>
      </w:pPr>
    </w:p>
    <w:sectPr w:rsidRPr="00977205" w:rsidR="00CB759A" w:rsidSect="00D032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1525" w:rsidRDefault="000C1525" w14:paraId="53CD29B2" w14:textId="77777777">
      <w:r>
        <w:separator/>
      </w:r>
    </w:p>
  </w:endnote>
  <w:endnote w:type="continuationSeparator" w:id="0">
    <w:p w:rsidR="000C1525" w:rsidRDefault="000C1525" w14:paraId="33326916" w14:textId="77777777">
      <w:r>
        <w:continuationSeparator/>
      </w:r>
    </w:p>
  </w:endnote>
  <w:endnote w:type="continuationNotice" w:id="1">
    <w:p w:rsidR="000C1525" w:rsidRDefault="000C1525" w14:paraId="12ED153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37B40" w:rsidRDefault="00B37B40" w14:paraId="395D2DE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76CAA934" w14:textId="7777777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37B40" w:rsidRDefault="00B37B40" w14:paraId="7708CA7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1525" w:rsidRDefault="000C1525" w14:paraId="52BDE514" w14:textId="77777777">
      <w:r>
        <w:separator/>
      </w:r>
    </w:p>
  </w:footnote>
  <w:footnote w:type="continuationSeparator" w:id="0">
    <w:p w:rsidR="000C1525" w:rsidRDefault="000C1525" w14:paraId="4EB6B988" w14:textId="77777777">
      <w:r>
        <w:continuationSeparator/>
      </w:r>
    </w:p>
  </w:footnote>
  <w:footnote w:type="continuationNotice" w:id="1">
    <w:p w:rsidR="000C1525" w:rsidRDefault="000C1525" w14:paraId="203BEF7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37B40" w:rsidRDefault="00B37B40" w14:paraId="2587457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37B40" w:rsidRDefault="00B37B40" w14:paraId="4FE5ABC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37B40" w:rsidRDefault="00B37B40" w14:paraId="729B044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41B0"/>
    <w:rsid w:val="0006647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1525"/>
    <w:rsid w:val="000D2204"/>
    <w:rsid w:val="000D668C"/>
    <w:rsid w:val="000E365C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51F5"/>
    <w:rsid w:val="001474FC"/>
    <w:rsid w:val="00157016"/>
    <w:rsid w:val="0016135A"/>
    <w:rsid w:val="00161417"/>
    <w:rsid w:val="00182C94"/>
    <w:rsid w:val="001832C4"/>
    <w:rsid w:val="00193412"/>
    <w:rsid w:val="00195696"/>
    <w:rsid w:val="00195F9F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48C2"/>
    <w:rsid w:val="00281948"/>
    <w:rsid w:val="00292BFC"/>
    <w:rsid w:val="002A358C"/>
    <w:rsid w:val="002B2B29"/>
    <w:rsid w:val="002B5912"/>
    <w:rsid w:val="002B6AB6"/>
    <w:rsid w:val="002C0620"/>
    <w:rsid w:val="002C13D6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523D0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34D81"/>
    <w:rsid w:val="004363F8"/>
    <w:rsid w:val="00440E29"/>
    <w:rsid w:val="00445A01"/>
    <w:rsid w:val="00474FDF"/>
    <w:rsid w:val="00476124"/>
    <w:rsid w:val="00477042"/>
    <w:rsid w:val="00480AC6"/>
    <w:rsid w:val="00487489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4E14D6"/>
    <w:rsid w:val="005030BB"/>
    <w:rsid w:val="0050644A"/>
    <w:rsid w:val="00532434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847"/>
    <w:rsid w:val="00590B78"/>
    <w:rsid w:val="00592BDA"/>
    <w:rsid w:val="005940CD"/>
    <w:rsid w:val="00594550"/>
    <w:rsid w:val="005B128C"/>
    <w:rsid w:val="005C16CA"/>
    <w:rsid w:val="005C5D72"/>
    <w:rsid w:val="005C6F14"/>
    <w:rsid w:val="005C7241"/>
    <w:rsid w:val="005E02C2"/>
    <w:rsid w:val="00603641"/>
    <w:rsid w:val="00603C29"/>
    <w:rsid w:val="00621B56"/>
    <w:rsid w:val="00663BA2"/>
    <w:rsid w:val="00665006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F01A6"/>
    <w:rsid w:val="006F03CB"/>
    <w:rsid w:val="0071360A"/>
    <w:rsid w:val="00713A17"/>
    <w:rsid w:val="007206D5"/>
    <w:rsid w:val="00722987"/>
    <w:rsid w:val="007317D1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3E50"/>
    <w:rsid w:val="008C4D57"/>
    <w:rsid w:val="008D6C1D"/>
    <w:rsid w:val="008F1AD2"/>
    <w:rsid w:val="008F5F86"/>
    <w:rsid w:val="00915194"/>
    <w:rsid w:val="00937508"/>
    <w:rsid w:val="009433BE"/>
    <w:rsid w:val="009639EB"/>
    <w:rsid w:val="00965E7F"/>
    <w:rsid w:val="0096719C"/>
    <w:rsid w:val="00977205"/>
    <w:rsid w:val="00977663"/>
    <w:rsid w:val="00982166"/>
    <w:rsid w:val="00990D32"/>
    <w:rsid w:val="0099110C"/>
    <w:rsid w:val="009A0DFE"/>
    <w:rsid w:val="009A33BF"/>
    <w:rsid w:val="009A3831"/>
    <w:rsid w:val="009A786A"/>
    <w:rsid w:val="009B4F3F"/>
    <w:rsid w:val="009B74F0"/>
    <w:rsid w:val="009D49C5"/>
    <w:rsid w:val="009E23F5"/>
    <w:rsid w:val="009E431C"/>
    <w:rsid w:val="00A12397"/>
    <w:rsid w:val="00A12B4B"/>
    <w:rsid w:val="00A20CB9"/>
    <w:rsid w:val="00A309E9"/>
    <w:rsid w:val="00A405D5"/>
    <w:rsid w:val="00A677CF"/>
    <w:rsid w:val="00A73274"/>
    <w:rsid w:val="00A83830"/>
    <w:rsid w:val="00A86D2B"/>
    <w:rsid w:val="00AA1C24"/>
    <w:rsid w:val="00AA4D2B"/>
    <w:rsid w:val="00AB33CE"/>
    <w:rsid w:val="00AB78D3"/>
    <w:rsid w:val="00AC0C11"/>
    <w:rsid w:val="00AC4224"/>
    <w:rsid w:val="00AD0A53"/>
    <w:rsid w:val="00AD643A"/>
    <w:rsid w:val="00AE23E8"/>
    <w:rsid w:val="00B03744"/>
    <w:rsid w:val="00B1282C"/>
    <w:rsid w:val="00B237F1"/>
    <w:rsid w:val="00B3200B"/>
    <w:rsid w:val="00B3552F"/>
    <w:rsid w:val="00B37B40"/>
    <w:rsid w:val="00B40B31"/>
    <w:rsid w:val="00B43849"/>
    <w:rsid w:val="00B4771F"/>
    <w:rsid w:val="00B47D1F"/>
    <w:rsid w:val="00B53E01"/>
    <w:rsid w:val="00B67DBD"/>
    <w:rsid w:val="00B721DE"/>
    <w:rsid w:val="00B93878"/>
    <w:rsid w:val="00B972A9"/>
    <w:rsid w:val="00B975A9"/>
    <w:rsid w:val="00BA26EE"/>
    <w:rsid w:val="00BA59FA"/>
    <w:rsid w:val="00BE27A3"/>
    <w:rsid w:val="00BF38AF"/>
    <w:rsid w:val="00C12956"/>
    <w:rsid w:val="00C1459D"/>
    <w:rsid w:val="00C16DC6"/>
    <w:rsid w:val="00C24AE7"/>
    <w:rsid w:val="00C25627"/>
    <w:rsid w:val="00C30370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C3239"/>
    <w:rsid w:val="00CE0349"/>
    <w:rsid w:val="00D03241"/>
    <w:rsid w:val="00D10320"/>
    <w:rsid w:val="00D20755"/>
    <w:rsid w:val="00D332B9"/>
    <w:rsid w:val="00D376AB"/>
    <w:rsid w:val="00D552A5"/>
    <w:rsid w:val="00D67EA6"/>
    <w:rsid w:val="00D76C38"/>
    <w:rsid w:val="00D81453"/>
    <w:rsid w:val="00D84A92"/>
    <w:rsid w:val="00DA2E73"/>
    <w:rsid w:val="00DA525E"/>
    <w:rsid w:val="00DA630D"/>
    <w:rsid w:val="00DB0E06"/>
    <w:rsid w:val="00DB58D8"/>
    <w:rsid w:val="00DB7C62"/>
    <w:rsid w:val="00DC16A5"/>
    <w:rsid w:val="00DC2494"/>
    <w:rsid w:val="00DC5082"/>
    <w:rsid w:val="00DC774F"/>
    <w:rsid w:val="00DE4071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76872"/>
    <w:rsid w:val="00EA3319"/>
    <w:rsid w:val="00EB330B"/>
    <w:rsid w:val="00EB41AE"/>
    <w:rsid w:val="00EC279C"/>
    <w:rsid w:val="00ED0D2C"/>
    <w:rsid w:val="00ED1D1B"/>
    <w:rsid w:val="00ED7792"/>
    <w:rsid w:val="00ED7A4C"/>
    <w:rsid w:val="00EE0606"/>
    <w:rsid w:val="00EE3698"/>
    <w:rsid w:val="00EF2200"/>
    <w:rsid w:val="00EF221E"/>
    <w:rsid w:val="00EF2E0E"/>
    <w:rsid w:val="00F06760"/>
    <w:rsid w:val="00F138A7"/>
    <w:rsid w:val="00F1783C"/>
    <w:rsid w:val="00F23EB3"/>
    <w:rsid w:val="00F25432"/>
    <w:rsid w:val="00F33A26"/>
    <w:rsid w:val="00F4058A"/>
    <w:rsid w:val="00F47BDA"/>
    <w:rsid w:val="00F516A0"/>
    <w:rsid w:val="00F60A81"/>
    <w:rsid w:val="00F62928"/>
    <w:rsid w:val="00F64B62"/>
    <w:rsid w:val="00F84BEE"/>
    <w:rsid w:val="00FA4EF0"/>
    <w:rsid w:val="00FA7883"/>
    <w:rsid w:val="00FB2632"/>
    <w:rsid w:val="00FC3901"/>
    <w:rsid w:val="00FD177C"/>
    <w:rsid w:val="00FE3F38"/>
    <w:rsid w:val="00FE65D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735F2E8"/>
  <w15:chartTrackingRefBased/>
  <w15:docId w15:val="{2B563EC3-34BA-47AF-9D7C-1E8D6A53ED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paragraph" w:styleId="Nagwek2" w:customStyle="1">
    <w:name w:val="Nagłówek2"/>
    <w:basedOn w:val="Normal"/>
    <w:next w:val="BodyText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styleId="Podpis2" w:customStyle="1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"/>
    <w:pPr>
      <w:suppressLineNumbers/>
    </w:pPr>
    <w:rPr>
      <w:rFonts w:cs="Mangal"/>
    </w:rPr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BodyText"/>
  </w:style>
  <w:style w:type="table" w:styleId="TableGrid">
    <w:name w:val="Table Grid"/>
    <w:basedOn w:val="TableNormal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CommentReference">
    <w:name w:val="annotation reference"/>
    <w:rsid w:val="00182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C94"/>
    <w:rPr>
      <w:sz w:val="20"/>
      <w:szCs w:val="20"/>
    </w:rPr>
  </w:style>
  <w:style w:type="character" w:styleId="CommentTextChar" w:customStyle="1">
    <w:name w:val="Comment Text Char"/>
    <w:link w:val="CommentText"/>
    <w:rsid w:val="00182C9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182C94"/>
    <w:rPr>
      <w:b/>
      <w:bCs/>
    </w:rPr>
  </w:style>
  <w:style w:type="character" w:styleId="CommentSubjectChar" w:customStyle="1">
    <w:name w:val="Comment Subject Char"/>
    <w:link w:val="CommentSubject"/>
    <w:rsid w:val="00182C94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182C9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182C94"/>
    <w:rPr>
      <w:rFonts w:ascii="Tahoma" w:hAnsi="Tahoma" w:cs="Tahoma"/>
      <w:sz w:val="16"/>
      <w:szCs w:val="16"/>
      <w:lang w:eastAsia="ar-SA"/>
    </w:rPr>
  </w:style>
  <w:style w:type="character" w:styleId="viiyi" w:customStyle="1">
    <w:name w:val="viiyi"/>
    <w:basedOn w:val="DefaultParagraphFont"/>
    <w:rsid w:val="00C30370"/>
  </w:style>
  <w:style w:type="character" w:styleId="jlqj4b" w:customStyle="1">
    <w:name w:val="jlqj4b"/>
    <w:basedOn w:val="DefaultParagraphFont"/>
    <w:rsid w:val="00C30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B5E6D-CD90-4047-A44F-4754BBB68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477EE-24CA-4BE9-AD59-02B2F41A0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828</Words>
  <Characters>4725</Characters>
  <Application>Microsoft Office Word</Application>
  <DocSecurity>4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Koszela, Anna</cp:lastModifiedBy>
  <cp:revision>22</cp:revision>
  <cp:lastPrinted>2019-01-14T19:42:00Z</cp:lastPrinted>
  <dcterms:created xsi:type="dcterms:W3CDTF">2021-02-04T05:45:00Z</dcterms:created>
  <dcterms:modified xsi:type="dcterms:W3CDTF">2021-02-09T03:46:00Z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